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899DC" w14:textId="77777777" w:rsidR="006F6867" w:rsidRPr="006F6867" w:rsidRDefault="006F6867" w:rsidP="006F6867">
      <w:pPr>
        <w:ind w:left="2768" w:right="2770"/>
        <w:jc w:val="center"/>
        <w:rPr>
          <w:rFonts w:asciiTheme="minorHAnsi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t>Winifred Conner</w:t>
      </w:r>
    </w:p>
    <w:p w14:paraId="65DEF452" w14:textId="42B14533" w:rsidR="005075D4" w:rsidRPr="006F6867" w:rsidRDefault="006F6867" w:rsidP="006F6867">
      <w:pPr>
        <w:ind w:left="2768" w:right="27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10 Main Str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et</w:t>
      </w:r>
      <w:r w:rsidRPr="006F686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Santa Clara, Calif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rn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a  95052</w:t>
      </w:r>
    </w:p>
    <w:p w14:paraId="354FE36D" w14:textId="11A5668D" w:rsidR="005075D4" w:rsidRPr="006F6867" w:rsidRDefault="006F6867" w:rsidP="006F6867">
      <w:pPr>
        <w:spacing w:before="3"/>
        <w:ind w:left="2343" w:right="2343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 w:history="1">
        <w:r w:rsidRPr="006F6867">
          <w:rPr>
            <w:rStyle w:val="Hyperlink"/>
            <w:rFonts w:asciiTheme="minorHAnsi" w:eastAsia="Arial" w:hAnsiTheme="minorHAnsi" w:cstheme="minorHAnsi"/>
            <w:color w:val="auto"/>
            <w:position w:val="-1"/>
            <w:sz w:val="22"/>
            <w:szCs w:val="22"/>
            <w:u w:val="none"/>
          </w:rPr>
          <w:t>winifred@gmail.com</w:t>
        </w:r>
      </w:hyperlink>
      <w:r w:rsidRPr="006F6867">
        <w:rPr>
          <w:rFonts w:asciiTheme="minorHAnsi" w:eastAsia="Arial" w:hAnsiTheme="minorHAnsi" w:cstheme="minorHAnsi"/>
          <w:spacing w:val="55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6F6867">
        <w:rPr>
          <w:rFonts w:asciiTheme="minorHAnsi" w:eastAsia="Arial" w:hAnsiTheme="minorHAnsi" w:cstheme="minorHAnsi"/>
          <w:spacing w:val="55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h 408.555.5</w:t>
      </w:r>
      <w:r w:rsidRPr="006F686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11  •  c 408.220.</w:t>
      </w:r>
      <w:r w:rsidRPr="006F686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004</w:t>
      </w:r>
    </w:p>
    <w:p w14:paraId="7E049CB7" w14:textId="77777777" w:rsidR="005075D4" w:rsidRPr="006F6867" w:rsidRDefault="005075D4" w:rsidP="006F686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FD24F9" w14:textId="77777777" w:rsidR="005075D4" w:rsidRPr="006F6867" w:rsidRDefault="006F6867" w:rsidP="006F6867">
      <w:pPr>
        <w:spacing w:before="25"/>
        <w:ind w:left="3388" w:right="33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spacing w:val="5"/>
          <w:sz w:val="22"/>
          <w:szCs w:val="22"/>
        </w:rPr>
        <w:t>IO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6F6867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ANA</w:t>
      </w:r>
      <w:r w:rsidRPr="006F6867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G</w:t>
      </w:r>
      <w:r w:rsidRPr="006F6867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ER</w:t>
      </w:r>
    </w:p>
    <w:p w14:paraId="4B75D737" w14:textId="2308200C" w:rsidR="005075D4" w:rsidRPr="006F6867" w:rsidRDefault="006F6867" w:rsidP="006F6867">
      <w:pPr>
        <w:spacing w:before="79"/>
        <w:ind w:left="1026" w:right="10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Strategic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Planni</w:t>
      </w:r>
      <w:r w:rsidRPr="006F6867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g  </w:t>
      </w:r>
      <w:r w:rsidRPr="006F686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•   Relationsh</w:t>
      </w:r>
      <w:r w:rsidRPr="006F686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p 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agement  </w:t>
      </w:r>
      <w:r w:rsidRPr="006F6867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• </w:t>
      </w:r>
      <w:r w:rsidRPr="006F6867">
        <w:rPr>
          <w:rFonts w:asciiTheme="minorHAnsi" w:eastAsia="Arial" w:hAnsiTheme="minorHAnsi" w:cstheme="minorHAnsi"/>
          <w:b/>
          <w:i/>
          <w:spacing w:val="58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arket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Expansion</w:t>
      </w:r>
    </w:p>
    <w:p w14:paraId="02CE3A2B" w14:textId="77777777" w:rsidR="005075D4" w:rsidRPr="006F6867" w:rsidRDefault="006F6867" w:rsidP="006F6867">
      <w:pPr>
        <w:ind w:left="116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Dy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amic,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results-driven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strategist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with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 14+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ar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cord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of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achievem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nt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demonstr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ted success driving multimillion-dollar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venue growth while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providing vis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onary sales leadership in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high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y competitive markets. Solid track </w:t>
      </w:r>
      <w:r w:rsidRPr="006F6867">
        <w:rPr>
          <w:rFonts w:asciiTheme="minorHAnsi" w:eastAsia="Arial" w:hAnsiTheme="minorHAnsi" w:cstheme="minorHAnsi"/>
          <w:sz w:val="22"/>
          <w:szCs w:val="22"/>
        </w:rPr>
        <w:t>reco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d securing 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F6867">
        <w:rPr>
          <w:rFonts w:asciiTheme="minorHAnsi" w:eastAsia="Arial" w:hAnsiTheme="minorHAnsi" w:cstheme="minorHAnsi"/>
          <w:sz w:val="22"/>
          <w:szCs w:val="22"/>
        </w:rPr>
        <w:t>ey clients 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d increa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z w:val="22"/>
          <w:szCs w:val="22"/>
        </w:rPr>
        <w:t>ing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uct distribution 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gr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w market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share.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Tenacio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building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new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busi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ess, securing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customer loyalty,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forging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strong relationships  with 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6F6867">
        <w:rPr>
          <w:rFonts w:asciiTheme="minorHAnsi" w:eastAsia="Arial" w:hAnsiTheme="minorHAnsi" w:cstheme="minorHAnsi"/>
          <w:sz w:val="22"/>
          <w:szCs w:val="22"/>
        </w:rPr>
        <w:t>te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nal  busi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ess  partners.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Exceptional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mentor 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coach;  combine 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F6867">
        <w:rPr>
          <w:rFonts w:asciiTheme="minorHAnsi" w:eastAsia="Arial" w:hAnsiTheme="minorHAnsi" w:cstheme="minorHAnsi"/>
          <w:sz w:val="22"/>
          <w:szCs w:val="22"/>
        </w:rPr>
        <w:t>usiness acumen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with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innate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leadership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abilities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recruit, b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ild,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retain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top-performing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teams.</w:t>
      </w:r>
    </w:p>
    <w:p w14:paraId="3C9A274A" w14:textId="77777777" w:rsidR="005075D4" w:rsidRPr="006F6867" w:rsidRDefault="005075D4" w:rsidP="006F68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E2070C" w14:textId="77777777" w:rsidR="005075D4" w:rsidRPr="006F6867" w:rsidRDefault="006F6867" w:rsidP="006F6867">
      <w:pPr>
        <w:ind w:left="116" w:right="82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K</w:t>
      </w:r>
      <w:r w:rsidRPr="006F686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6F686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strengths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:</w:t>
      </w:r>
    </w:p>
    <w:p w14:paraId="7A351493" w14:textId="77777777" w:rsidR="005075D4" w:rsidRPr="006F6867" w:rsidRDefault="005075D4" w:rsidP="006F6867">
      <w:pPr>
        <w:spacing w:before="4"/>
        <w:rPr>
          <w:rFonts w:asciiTheme="minorHAnsi" w:hAnsiTheme="minorHAnsi" w:cstheme="minorHAnsi"/>
          <w:sz w:val="22"/>
          <w:szCs w:val="22"/>
        </w:rPr>
        <w:sectPr w:rsidR="005075D4" w:rsidRPr="006F6867">
          <w:pgSz w:w="12240" w:h="15840"/>
          <w:pgMar w:top="1100" w:right="1180" w:bottom="280" w:left="1180" w:header="720" w:footer="720" w:gutter="0"/>
          <w:cols w:space="720"/>
        </w:sectPr>
      </w:pPr>
    </w:p>
    <w:p w14:paraId="6163349A" w14:textId="77777777" w:rsidR="005075D4" w:rsidRPr="006F6867" w:rsidRDefault="006F6867" w:rsidP="006F6867">
      <w:pPr>
        <w:spacing w:before="21"/>
        <w:ind w:left="41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High-impact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Pres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ntations</w:t>
      </w:r>
    </w:p>
    <w:p w14:paraId="35E5DE39" w14:textId="77777777" w:rsidR="005075D4" w:rsidRPr="006F6867" w:rsidRDefault="006F6867" w:rsidP="006F6867">
      <w:pPr>
        <w:ind w:left="41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Territory 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6F6867">
        <w:rPr>
          <w:rFonts w:asciiTheme="minorHAnsi" w:eastAsia="Arial" w:hAnsiTheme="minorHAnsi" w:cstheme="minorHAnsi"/>
          <w:sz w:val="22"/>
          <w:szCs w:val="22"/>
        </w:rPr>
        <w:t>wth Manag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ment</w:t>
      </w:r>
    </w:p>
    <w:p w14:paraId="4E8B0839" w14:textId="77777777" w:rsidR="005075D4" w:rsidRPr="006F6867" w:rsidRDefault="006F6867" w:rsidP="006F6867">
      <w:pPr>
        <w:ind w:left="41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New Pro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uct Launch</w:t>
      </w:r>
    </w:p>
    <w:p w14:paraId="46C7528A" w14:textId="77777777" w:rsidR="005075D4" w:rsidRPr="006F6867" w:rsidRDefault="006F6867" w:rsidP="006F6867">
      <w:pPr>
        <w:ind w:left="41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Strategic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rket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Positioning</w:t>
      </w:r>
    </w:p>
    <w:p w14:paraId="67B65E2F" w14:textId="57F5C4DA" w:rsidR="005075D4" w:rsidRPr="006F6867" w:rsidRDefault="006F6867" w:rsidP="006F6867">
      <w:pPr>
        <w:ind w:left="410" w:right="-52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Needs</w:t>
      </w:r>
      <w:r w:rsidRPr="006F686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Ass</w:t>
      </w:r>
      <w:r w:rsidRPr="006F686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ssment &amp;</w:t>
      </w:r>
      <w:r w:rsidRPr="006F686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oduct</w:t>
      </w:r>
      <w:r w:rsidRPr="006F686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Education</w:t>
      </w:r>
    </w:p>
    <w:p w14:paraId="5A481A0C" w14:textId="77777777" w:rsidR="005075D4" w:rsidRPr="006F6867" w:rsidRDefault="006F6867" w:rsidP="006F6867">
      <w:pPr>
        <w:spacing w:before="21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br w:type="column"/>
      </w: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Multimillion-dollar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Negotiations</w:t>
      </w:r>
    </w:p>
    <w:p w14:paraId="1B1C2A8F" w14:textId="77777777" w:rsidR="005075D4" w:rsidRPr="006F6867" w:rsidRDefault="006F6867" w:rsidP="006F6867">
      <w:pPr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Budget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Administration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/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P&amp;L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Manag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ment</w:t>
      </w:r>
    </w:p>
    <w:p w14:paraId="22996E84" w14:textId="77777777" w:rsidR="005075D4" w:rsidRPr="006F6867" w:rsidRDefault="006F6867" w:rsidP="006F6867">
      <w:pPr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Recruiting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6F6867">
        <w:rPr>
          <w:rFonts w:asciiTheme="minorHAnsi" w:eastAsia="Arial" w:hAnsiTheme="minorHAnsi" w:cstheme="minorHAnsi"/>
          <w:sz w:val="22"/>
          <w:szCs w:val="22"/>
        </w:rPr>
        <w:t>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Staffing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Initiatives</w:t>
      </w:r>
    </w:p>
    <w:p w14:paraId="73318B20" w14:textId="77777777" w:rsidR="005075D4" w:rsidRPr="006F6867" w:rsidRDefault="006F6867" w:rsidP="006F6867">
      <w:pPr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Staff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Prog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ams</w:t>
      </w:r>
    </w:p>
    <w:p w14:paraId="4EB34E46" w14:textId="0A8DCF97" w:rsidR="005075D4" w:rsidRPr="006F6867" w:rsidRDefault="006F6867" w:rsidP="006F6867">
      <w:pPr>
        <w:rPr>
          <w:rFonts w:asciiTheme="minorHAnsi" w:eastAsia="Arial" w:hAnsiTheme="minorHAnsi" w:cstheme="minorHAnsi"/>
          <w:sz w:val="22"/>
          <w:szCs w:val="22"/>
        </w:rPr>
        <w:sectPr w:rsidR="005075D4" w:rsidRPr="006F6867">
          <w:type w:val="continuous"/>
          <w:pgSz w:w="12240" w:h="15840"/>
          <w:pgMar w:top="1100" w:right="1180" w:bottom="280" w:left="1180" w:header="720" w:footer="720" w:gutter="0"/>
          <w:cols w:num="2" w:space="720" w:equalWidth="0">
            <w:col w:w="4553" w:space="343"/>
            <w:col w:w="4984"/>
          </w:cols>
        </w:sectPr>
      </w:pPr>
      <w:r w:rsidRPr="006F686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F6867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Team Lea</w:t>
      </w:r>
      <w:r w:rsidRPr="006F686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de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rship, Coaching, and Men</w:t>
      </w:r>
      <w:r w:rsidRPr="006F686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ori</w:t>
      </w:r>
      <w:r w:rsidRPr="006F686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5C82B4F3" w14:textId="77777777" w:rsidR="005075D4" w:rsidRPr="006F6867" w:rsidRDefault="006F6867" w:rsidP="006F6867">
      <w:pPr>
        <w:spacing w:before="24"/>
        <w:ind w:left="2525" w:right="2526" w:hanging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ROFESS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6F6867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ERIENCE</w:t>
      </w:r>
      <w:r w:rsidRPr="006F6867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F6867">
        <w:rPr>
          <w:rFonts w:asciiTheme="minorHAnsi" w:eastAsia="Arial" w:hAnsiTheme="minorHAnsi" w:cstheme="minorHAnsi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,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Santa Clara, California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Director,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North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American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Sales </w:t>
      </w:r>
      <w:r w:rsidRPr="006F6867">
        <w:rPr>
          <w:rFonts w:asciiTheme="minorHAnsi" w:eastAsia="Arial" w:hAnsiTheme="minorHAnsi" w:cstheme="minorHAnsi"/>
          <w:sz w:val="22"/>
          <w:szCs w:val="22"/>
        </w:rPr>
        <w:t>(20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sz w:val="22"/>
          <w:szCs w:val="22"/>
        </w:rPr>
        <w:t>8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Present)</w:t>
      </w:r>
    </w:p>
    <w:p w14:paraId="1D64C857" w14:textId="77777777" w:rsidR="005075D4" w:rsidRPr="006F6867" w:rsidRDefault="006F6867" w:rsidP="006F6867">
      <w:pPr>
        <w:ind w:left="116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i/>
          <w:sz w:val="22"/>
          <w:szCs w:val="22"/>
        </w:rPr>
        <w:t>Oversee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corporate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i/>
          <w:spacing w:val="38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division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6F6867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6F6867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eight</w:t>
      </w:r>
      <w:r w:rsidRPr="006F6867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district</w:t>
      </w:r>
      <w:r w:rsidRPr="006F6867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offices</w:t>
      </w:r>
      <w:r w:rsidRPr="006F6867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6F6867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leading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nn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ovator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storage</w:t>
      </w:r>
      <w:r w:rsidRPr="006F6867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nd</w:t>
      </w:r>
    </w:p>
    <w:p w14:paraId="3E6660F6" w14:textId="77777777" w:rsidR="005075D4" w:rsidRPr="006F6867" w:rsidRDefault="006F6867" w:rsidP="006F6867">
      <w:pPr>
        <w:ind w:left="116" w:right="23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i/>
          <w:sz w:val="22"/>
          <w:szCs w:val="22"/>
        </w:rPr>
        <w:t>automation with 1500 emp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oyees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annual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revenues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exceeding $100 m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llion.</w:t>
      </w:r>
    </w:p>
    <w:p w14:paraId="78A28F69" w14:textId="77777777" w:rsidR="005075D4" w:rsidRPr="006F6867" w:rsidRDefault="006F6867" w:rsidP="006F6867">
      <w:pPr>
        <w:spacing w:before="80"/>
        <w:ind w:left="116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Direct sales 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6F6867">
        <w:rPr>
          <w:rFonts w:asciiTheme="minorHAnsi" w:eastAsia="Arial" w:hAnsiTheme="minorHAnsi" w:cstheme="minorHAnsi"/>
          <w:sz w:val="22"/>
          <w:szCs w:val="22"/>
        </w:rPr>
        <w:t>usiness devel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6F6867">
        <w:rPr>
          <w:rFonts w:asciiTheme="minorHAnsi" w:eastAsia="Arial" w:hAnsiTheme="minorHAnsi" w:cstheme="minorHAnsi"/>
          <w:sz w:val="22"/>
          <w:szCs w:val="22"/>
        </w:rPr>
        <w:t>ment function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, including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ew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6F6867">
        <w:rPr>
          <w:rFonts w:asciiTheme="minorHAnsi" w:eastAsia="Arial" w:hAnsiTheme="minorHAnsi" w:cstheme="minorHAnsi"/>
          <w:sz w:val="22"/>
          <w:szCs w:val="22"/>
        </w:rPr>
        <w:t>duct rollouts, key acc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unt management, customer relationship development,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ract </w:t>
      </w:r>
      <w:r w:rsidRPr="006F6867">
        <w:rPr>
          <w:rFonts w:asciiTheme="minorHAnsi" w:eastAsia="Arial" w:hAnsiTheme="minorHAnsi" w:cstheme="minorHAnsi"/>
          <w:sz w:val="22"/>
          <w:szCs w:val="22"/>
        </w:rPr>
        <w:t>negotiations, and order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fulfillment.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Manage P&amp;L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budget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respons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bilities.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Condu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cross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6F6867">
        <w:rPr>
          <w:rFonts w:asciiTheme="minorHAnsi" w:eastAsia="Arial" w:hAnsiTheme="minorHAnsi" w:cstheme="minorHAnsi"/>
          <w:sz w:val="22"/>
          <w:szCs w:val="22"/>
        </w:rPr>
        <w:t>functional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team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training, coaching,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6F6867">
        <w:rPr>
          <w:rFonts w:asciiTheme="minorHAnsi" w:eastAsia="Arial" w:hAnsiTheme="minorHAnsi" w:cstheme="minorHAnsi"/>
          <w:sz w:val="22"/>
          <w:szCs w:val="22"/>
        </w:rPr>
        <w:t>entoring.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Lead district 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mana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F6867">
        <w:rPr>
          <w:rFonts w:asciiTheme="minorHAnsi" w:eastAsia="Arial" w:hAnsiTheme="minorHAnsi" w:cstheme="minorHAnsi"/>
          <w:sz w:val="22"/>
          <w:szCs w:val="22"/>
        </w:rPr>
        <w:t>ers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rketing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associates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located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oug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F6867">
        <w:rPr>
          <w:rFonts w:asciiTheme="minorHAnsi" w:eastAsia="Arial" w:hAnsiTheme="minorHAnsi" w:cstheme="minorHAnsi"/>
          <w:sz w:val="22"/>
          <w:szCs w:val="22"/>
        </w:rPr>
        <w:t>out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the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U.S.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sz w:val="22"/>
          <w:szCs w:val="22"/>
        </w:rPr>
        <w:t>ana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a.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gn, </w:t>
      </w:r>
      <w:r w:rsidRPr="006F6867">
        <w:rPr>
          <w:rFonts w:asciiTheme="minorHAnsi" w:eastAsia="Arial" w:hAnsiTheme="minorHAnsi" w:cstheme="minorHAnsi"/>
          <w:sz w:val="22"/>
          <w:szCs w:val="22"/>
        </w:rPr>
        <w:t>implement, 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just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various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plans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pro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F6867">
        <w:rPr>
          <w:rFonts w:asciiTheme="minorHAnsi" w:eastAsia="Arial" w:hAnsiTheme="minorHAnsi" w:cstheme="minorHAnsi"/>
          <w:sz w:val="22"/>
          <w:szCs w:val="22"/>
        </w:rPr>
        <w:t>rams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for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data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storage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products, with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focus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on building two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tier distribution channel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nd fostering demand in 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F6867">
        <w:rPr>
          <w:rFonts w:asciiTheme="minorHAnsi" w:eastAsia="Arial" w:hAnsiTheme="minorHAnsi" w:cstheme="minorHAnsi"/>
          <w:sz w:val="22"/>
          <w:szCs w:val="22"/>
        </w:rPr>
        <w:t>e Fortune 5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sz w:val="22"/>
          <w:szCs w:val="22"/>
        </w:rPr>
        <w:t>0 are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a.</w:t>
      </w:r>
    </w:p>
    <w:p w14:paraId="0F64AB61" w14:textId="77777777" w:rsidR="005075D4" w:rsidRPr="006F6867" w:rsidRDefault="006F6867" w:rsidP="006F6867">
      <w:pPr>
        <w:spacing w:before="78"/>
        <w:ind w:left="116" w:right="73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Selected A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hievements:</w:t>
      </w:r>
    </w:p>
    <w:p w14:paraId="240F6203" w14:textId="405A5CF5" w:rsidR="005075D4" w:rsidRPr="006F6867" w:rsidRDefault="006F6867" w:rsidP="006F6867">
      <w:pPr>
        <w:tabs>
          <w:tab w:val="left" w:pos="820"/>
        </w:tabs>
        <w:spacing w:before="80"/>
        <w:ind w:left="836" w:right="392" w:hanging="36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tab/>
      </w:r>
      <w:r w:rsidRPr="006F6867">
        <w:rPr>
          <w:rFonts w:asciiTheme="minorHAnsi" w:eastAsia="Arial" w:hAnsiTheme="minorHAnsi" w:cstheme="minorHAnsi"/>
          <w:sz w:val="22"/>
          <w:szCs w:val="22"/>
        </w:rPr>
        <w:t>Instrumental in complete turn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rou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d of </w:t>
      </w:r>
      <w:r w:rsidRPr="006F6867">
        <w:rPr>
          <w:rFonts w:asciiTheme="minorHAnsi" w:eastAsia="Arial" w:hAnsiTheme="minorHAnsi" w:cstheme="minorHAnsi"/>
          <w:sz w:val="22"/>
          <w:szCs w:val="22"/>
        </w:rPr>
        <w:t>under-perf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6F6867">
        <w:rPr>
          <w:rFonts w:asciiTheme="minorHAnsi" w:eastAsia="Arial" w:hAnsiTheme="minorHAnsi" w:cstheme="minorHAnsi"/>
          <w:sz w:val="22"/>
          <w:szCs w:val="22"/>
        </w:rPr>
        <w:t>ming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team;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hi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F6867">
        <w:rPr>
          <w:rFonts w:asciiTheme="minorHAnsi" w:eastAsia="Arial" w:hAnsiTheme="minorHAnsi" w:cstheme="minorHAnsi"/>
          <w:sz w:val="22"/>
          <w:szCs w:val="22"/>
        </w:rPr>
        <w:t>her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expectations 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instituted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individual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6F6867">
        <w:rPr>
          <w:rFonts w:asciiTheme="minorHAnsi" w:eastAsia="Arial" w:hAnsiTheme="minorHAnsi" w:cstheme="minorHAnsi"/>
          <w:sz w:val="22"/>
          <w:szCs w:val="22"/>
        </w:rPr>
        <w:t>ccountability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resulting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45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%</w:t>
      </w:r>
      <w:r w:rsidRPr="006F686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ven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e increase </w:t>
      </w:r>
      <w:r w:rsidRPr="006F6867">
        <w:rPr>
          <w:rFonts w:asciiTheme="minorHAnsi" w:eastAsia="Arial" w:hAnsiTheme="minorHAnsi" w:cstheme="minorHAnsi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F6867">
        <w:rPr>
          <w:rFonts w:asciiTheme="minorHAnsi" w:eastAsia="Arial" w:hAnsiTheme="minorHAnsi" w:cstheme="minorHAnsi"/>
          <w:sz w:val="22"/>
          <w:szCs w:val="22"/>
        </w:rPr>
        <w:t>er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three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z w:val="22"/>
          <w:szCs w:val="22"/>
        </w:rPr>
        <w:t>ears.</w:t>
      </w:r>
    </w:p>
    <w:p w14:paraId="7D2FC249" w14:textId="65ACF905" w:rsidR="005075D4" w:rsidRPr="006F6867" w:rsidRDefault="006F6867" w:rsidP="006F6867">
      <w:pPr>
        <w:tabs>
          <w:tab w:val="left" w:pos="820"/>
        </w:tabs>
        <w:spacing w:before="79"/>
        <w:ind w:left="836" w:right="473" w:hanging="36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tab/>
      </w:r>
      <w:r w:rsidRPr="006F6867">
        <w:rPr>
          <w:rFonts w:asciiTheme="minorHAnsi" w:eastAsia="Arial" w:hAnsiTheme="minorHAnsi" w:cstheme="minorHAnsi"/>
          <w:sz w:val="22"/>
          <w:szCs w:val="22"/>
        </w:rPr>
        <w:t>Met or exce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ded all quot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throughout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tenure; ave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aged mo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e than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$57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mil</w:t>
      </w:r>
      <w:r w:rsidRPr="006F6867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in ann</w:t>
      </w:r>
      <w:r w:rsidRPr="006F6867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al sales </w:t>
      </w:r>
      <w:r w:rsidRPr="006F6867">
        <w:rPr>
          <w:rFonts w:asciiTheme="minorHAnsi" w:eastAsia="Arial" w:hAnsiTheme="minorHAnsi" w:cstheme="minorHAnsi"/>
          <w:sz w:val="22"/>
          <w:szCs w:val="22"/>
        </w:rPr>
        <w:t>in Nor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6F6867">
        <w:rPr>
          <w:rFonts w:asciiTheme="minorHAnsi" w:eastAsia="Arial" w:hAnsiTheme="minorHAnsi" w:cstheme="minorHAnsi"/>
          <w:sz w:val="22"/>
          <w:szCs w:val="22"/>
        </w:rPr>
        <w:t>America and ea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ned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z w:val="22"/>
          <w:szCs w:val="22"/>
        </w:rPr>
        <w:t>ultiple company 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6F6867">
        <w:rPr>
          <w:rFonts w:asciiTheme="minorHAnsi" w:eastAsia="Arial" w:hAnsiTheme="minorHAnsi" w:cstheme="minorHAnsi"/>
          <w:sz w:val="22"/>
          <w:szCs w:val="22"/>
        </w:rPr>
        <w:t>ards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recognition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of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performance.</w:t>
      </w:r>
    </w:p>
    <w:p w14:paraId="4B004F48" w14:textId="4673720B" w:rsidR="005075D4" w:rsidRPr="006F6867" w:rsidRDefault="006F6867" w:rsidP="006F6867">
      <w:pPr>
        <w:tabs>
          <w:tab w:val="left" w:pos="820"/>
        </w:tabs>
        <w:spacing w:before="79"/>
        <w:ind w:left="836" w:right="674" w:hanging="36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tab/>
      </w:r>
      <w:r w:rsidRPr="006F6867">
        <w:rPr>
          <w:rFonts w:asciiTheme="minorHAnsi" w:eastAsia="Arial" w:hAnsiTheme="minorHAnsi" w:cstheme="minorHAnsi"/>
          <w:sz w:val="22"/>
          <w:szCs w:val="22"/>
        </w:rPr>
        <w:t>Consistently deve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>op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d strong,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sustainable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relatio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ships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w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VAR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partners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executive decision makers of For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une 500 client companies.</w:t>
      </w:r>
    </w:p>
    <w:p w14:paraId="65EE5AF7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04249F75" w14:textId="77777777" w:rsidR="005075D4" w:rsidRPr="006F6867" w:rsidRDefault="006F6867" w:rsidP="006F6867">
      <w:pPr>
        <w:ind w:left="3148" w:right="31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VE 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6F6867">
        <w:rPr>
          <w:rFonts w:asciiTheme="minorHAnsi" w:eastAsia="Arial" w:hAnsiTheme="minorHAnsi" w:cstheme="minorHAnsi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,</w:t>
      </w:r>
      <w:r w:rsidRPr="006F686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6F6867">
        <w:rPr>
          <w:rFonts w:asciiTheme="minorHAnsi" w:eastAsia="Arial" w:hAnsiTheme="minorHAnsi" w:cstheme="minorHAnsi"/>
          <w:sz w:val="22"/>
          <w:szCs w:val="22"/>
        </w:rPr>
        <w:t>.,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Chicago,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Illinois</w:t>
      </w:r>
    </w:p>
    <w:p w14:paraId="0C060A4C" w14:textId="77777777" w:rsidR="005075D4" w:rsidRPr="006F6867" w:rsidRDefault="006F6867" w:rsidP="006F6867">
      <w:pPr>
        <w:spacing w:before="79"/>
        <w:ind w:left="3042" w:right="30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6F6867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est Sales Director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F6867">
        <w:rPr>
          <w:rFonts w:asciiTheme="minorHAnsi" w:eastAsia="Arial" w:hAnsiTheme="minorHAnsi" w:cstheme="minorHAnsi"/>
          <w:sz w:val="22"/>
          <w:szCs w:val="22"/>
        </w:rPr>
        <w:t>2003 to 20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08</w:t>
      </w:r>
      <w:r w:rsidRPr="006F6867">
        <w:rPr>
          <w:rFonts w:asciiTheme="minorHAnsi" w:eastAsia="Arial" w:hAnsiTheme="minorHAnsi" w:cstheme="minorHAnsi"/>
          <w:sz w:val="22"/>
          <w:szCs w:val="22"/>
        </w:rPr>
        <w:t>)</w:t>
      </w:r>
    </w:p>
    <w:p w14:paraId="5EC5C153" w14:textId="77777777" w:rsidR="005075D4" w:rsidRPr="006F6867" w:rsidRDefault="006F6867" w:rsidP="006F6867">
      <w:pPr>
        <w:spacing w:before="80"/>
        <w:ind w:left="116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i/>
          <w:sz w:val="22"/>
          <w:szCs w:val="22"/>
        </w:rPr>
        <w:t>Recruited to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 xml:space="preserve">build and 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evelop top-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roducing sa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 xml:space="preserve">es 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eam and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ge 1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2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-state territory for computer distributor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with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$110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mill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annual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sales.</w:t>
      </w:r>
    </w:p>
    <w:p w14:paraId="63968470" w14:textId="77777777" w:rsidR="005075D4" w:rsidRPr="006F6867" w:rsidRDefault="005075D4" w:rsidP="006F686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639D1F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288F7F56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2414CE40" w14:textId="77777777" w:rsidR="005075D4" w:rsidRPr="006F6867" w:rsidRDefault="006F6867" w:rsidP="006F6867">
      <w:pPr>
        <w:spacing w:before="37"/>
        <w:ind w:left="4336" w:right="4337"/>
        <w:jc w:val="center"/>
        <w:rPr>
          <w:rFonts w:asciiTheme="minorHAnsi" w:eastAsia="Arial" w:hAnsiTheme="minorHAnsi" w:cstheme="minorHAnsi"/>
          <w:sz w:val="22"/>
          <w:szCs w:val="22"/>
        </w:rPr>
        <w:sectPr w:rsidR="005075D4" w:rsidRPr="006F6867">
          <w:type w:val="continuous"/>
          <w:pgSz w:w="12240" w:h="15840"/>
          <w:pgMar w:top="1100" w:right="1180" w:bottom="280" w:left="1180" w:header="720" w:footer="720" w:gutter="0"/>
          <w:cols w:space="720"/>
        </w:sectPr>
      </w:pPr>
      <w:r w:rsidRPr="006F6867">
        <w:rPr>
          <w:rFonts w:asciiTheme="minorHAnsi" w:eastAsia="Arial" w:hAnsiTheme="minorHAnsi" w:cstheme="minorHAnsi"/>
          <w:i/>
          <w:sz w:val="22"/>
          <w:szCs w:val="22"/>
        </w:rPr>
        <w:t>…conti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d…</w:t>
      </w:r>
    </w:p>
    <w:p w14:paraId="4D393614" w14:textId="77777777" w:rsidR="005075D4" w:rsidRPr="006F6867" w:rsidRDefault="006F6867" w:rsidP="006F6867">
      <w:pPr>
        <w:spacing w:before="53"/>
        <w:ind w:left="3241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T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t>RACY</w:t>
      </w:r>
      <w:r w:rsidRPr="006F6867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ORRIS </w:t>
      </w:r>
      <w:r w:rsidRPr="006F6867">
        <w:rPr>
          <w:rFonts w:asciiTheme="minorHAnsi" w:eastAsia="Arial" w:hAnsiTheme="minorHAnsi" w:cstheme="minorHAnsi"/>
          <w:b/>
          <w:spacing w:val="65"/>
          <w:position w:val="-1"/>
          <w:sz w:val="22"/>
          <w:szCs w:val="22"/>
        </w:rPr>
        <w:t xml:space="preserve"> </w:t>
      </w:r>
      <w:r w:rsidRPr="006F686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F6867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t>Page</w:t>
      </w:r>
      <w:r w:rsidRPr="006F6867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</w:p>
    <w:p w14:paraId="26DC8C63" w14:textId="77777777" w:rsidR="005075D4" w:rsidRPr="006F6867" w:rsidRDefault="005075D4" w:rsidP="006F686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0273C0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571F7905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6D72A0C9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618F3568" w14:textId="77777777" w:rsidR="005075D4" w:rsidRPr="006F6867" w:rsidRDefault="006F6867" w:rsidP="006F6867">
      <w:pPr>
        <w:spacing w:before="33"/>
        <w:ind w:left="116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Manag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d 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gion compri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z w:val="22"/>
          <w:szCs w:val="22"/>
        </w:rPr>
        <w:t>ed of 48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nchisees and ind</w:t>
      </w:r>
      <w:r w:rsidRPr="006F686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pe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nt resellers, with combined total 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6F6867">
        <w:rPr>
          <w:rFonts w:asciiTheme="minorHAnsi" w:eastAsia="Arial" w:hAnsiTheme="minorHAnsi" w:cstheme="minorHAnsi"/>
          <w:sz w:val="22"/>
          <w:szCs w:val="22"/>
        </w:rPr>
        <w:t>ual 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exceeding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$32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million.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Dev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loped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rategic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plans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market franchises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 persua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6F6867">
        <w:rPr>
          <w:rFonts w:asciiTheme="minorHAnsi" w:eastAsia="Arial" w:hAnsiTheme="minorHAnsi" w:cstheme="minorHAnsi"/>
          <w:sz w:val="22"/>
          <w:szCs w:val="22"/>
        </w:rPr>
        <w:t>sellers/VARs to 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rcha</w:t>
      </w:r>
      <w:r w:rsidRPr="006F6867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z w:val="22"/>
          <w:szCs w:val="22"/>
        </w:rPr>
        <w:t>e 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oducts from compa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y’s dis</w:t>
      </w:r>
      <w:r w:rsidRPr="006F6867">
        <w:rPr>
          <w:rFonts w:asciiTheme="minorHAnsi" w:eastAsia="Arial" w:hAnsiTheme="minorHAnsi" w:cstheme="minorHAnsi"/>
          <w:sz w:val="22"/>
          <w:szCs w:val="22"/>
        </w:rPr>
        <w:t>tr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bution centers.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Accountable for channel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F6867">
        <w:rPr>
          <w:rFonts w:asciiTheme="minorHAnsi" w:eastAsia="Arial" w:hAnsiTheme="minorHAnsi" w:cstheme="minorHAnsi"/>
          <w:sz w:val="22"/>
          <w:szCs w:val="22"/>
        </w:rPr>
        <w:t>user 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les devel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6F6867">
        <w:rPr>
          <w:rFonts w:asciiTheme="minorHAnsi" w:eastAsia="Arial" w:hAnsiTheme="minorHAnsi" w:cstheme="minorHAnsi"/>
          <w:sz w:val="22"/>
          <w:szCs w:val="22"/>
        </w:rPr>
        <w:t>ment, new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market identification and penet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6F6867">
        <w:rPr>
          <w:rFonts w:asciiTheme="minorHAnsi" w:eastAsia="Arial" w:hAnsiTheme="minorHAnsi" w:cstheme="minorHAnsi"/>
          <w:sz w:val="22"/>
          <w:szCs w:val="22"/>
        </w:rPr>
        <w:t>tion, and la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ge-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ale contract negotiations. Monitored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erational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6F6867">
        <w:rPr>
          <w:rFonts w:asciiTheme="minorHAnsi" w:eastAsia="Arial" w:hAnsiTheme="minorHAnsi" w:cstheme="minorHAnsi"/>
          <w:sz w:val="22"/>
          <w:szCs w:val="22"/>
        </w:rPr>
        <w:t>rfor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ance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f franchisees to ensure alignment with corporate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6F6867">
        <w:rPr>
          <w:rFonts w:asciiTheme="minorHAnsi" w:eastAsia="Arial" w:hAnsiTheme="minorHAnsi" w:cstheme="minorHAnsi"/>
          <w:sz w:val="22"/>
          <w:szCs w:val="22"/>
        </w:rPr>
        <w:t>als.</w:t>
      </w:r>
    </w:p>
    <w:p w14:paraId="4E00B052" w14:textId="77777777" w:rsidR="005075D4" w:rsidRPr="006F6867" w:rsidRDefault="006F6867" w:rsidP="006F6867">
      <w:pPr>
        <w:spacing w:before="78"/>
        <w:ind w:left="116" w:right="73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pict w14:anchorId="0AD974B8">
          <v:group id="_x0000_s1028" style="position:absolute;left:0;text-align:left;margin-left:62.15pt;margin-top:82.2pt;width:487.7pt;height:3.75pt;z-index:-251658240;mso-position-horizontal-relative:page;mso-position-vertical-relative:page" coordorigin="1243,1644" coordsize="9754,75">
            <v:shape id="_x0000_s1030" style="position:absolute;left:1266;top:1711;width:9708;height:0" coordorigin="1266,1711" coordsize="9708,0" path="m1266,1711r9708,e" filled="f" strokeweight=".82pt">
              <v:path arrowok="t"/>
            </v:shape>
            <v:shape id="_x0000_s1029" style="position:absolute;left:1266;top:1667;width:9708;height:0" coordorigin="1266,1667" coordsize="9708,0" path="m1266,1667r9708,e" filled="f" strokeweight="2.32pt">
              <v:path arrowok="t"/>
            </v:shape>
            <w10:wrap anchorx="page" anchory="page"/>
          </v:group>
        </w:pic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Selected A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hievements:</w:t>
      </w:r>
    </w:p>
    <w:p w14:paraId="0B7915F4" w14:textId="77777777" w:rsidR="005075D4" w:rsidRPr="006F6867" w:rsidRDefault="006F6867" w:rsidP="006F6867">
      <w:pPr>
        <w:spacing w:before="80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 xml:space="preserve">   </w:t>
      </w:r>
      <w:r w:rsidRPr="006F686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Team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consistently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rank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#1 in compa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ales </w:t>
      </w:r>
      <w:r w:rsidRPr="006F6867">
        <w:rPr>
          <w:rFonts w:asciiTheme="minorHAnsi" w:eastAsia="Arial" w:hAnsiTheme="minorHAnsi" w:cstheme="minorHAnsi"/>
          <w:sz w:val="22"/>
          <w:szCs w:val="22"/>
        </w:rPr>
        <w:t>for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five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consecutive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years.</w:t>
      </w:r>
    </w:p>
    <w:p w14:paraId="3F4BF527" w14:textId="77777777" w:rsidR="005075D4" w:rsidRPr="006F6867" w:rsidRDefault="006F6867" w:rsidP="006F6867">
      <w:pPr>
        <w:tabs>
          <w:tab w:val="left" w:pos="820"/>
        </w:tabs>
        <w:spacing w:before="79"/>
        <w:ind w:left="836" w:right="485" w:hanging="36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ab/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Designed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F6867">
        <w:rPr>
          <w:rFonts w:asciiTheme="minorHAnsi" w:eastAsia="Arial" w:hAnsiTheme="minorHAnsi" w:cstheme="minorHAnsi"/>
          <w:sz w:val="22"/>
          <w:szCs w:val="22"/>
        </w:rPr>
        <w:t>d led training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 team-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F6867">
        <w:rPr>
          <w:rFonts w:asciiTheme="minorHAnsi" w:eastAsia="Arial" w:hAnsiTheme="minorHAnsi" w:cstheme="minorHAnsi"/>
          <w:sz w:val="22"/>
          <w:szCs w:val="22"/>
        </w:rPr>
        <w:t>uilding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seminars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later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pted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company-wi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“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F6867">
        <w:rPr>
          <w:rFonts w:asciiTheme="minorHAnsi" w:eastAsia="Arial" w:hAnsiTheme="minorHAnsi" w:cstheme="minorHAnsi"/>
          <w:sz w:val="22"/>
          <w:szCs w:val="22"/>
        </w:rPr>
        <w:t>est practice” st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z w:val="22"/>
          <w:szCs w:val="22"/>
        </w:rPr>
        <w:t>nda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d for franchisees.</w:t>
      </w:r>
    </w:p>
    <w:p w14:paraId="6008A5E5" w14:textId="77777777" w:rsidR="005075D4" w:rsidRPr="006F6867" w:rsidRDefault="006F6867" w:rsidP="006F6867">
      <w:pPr>
        <w:tabs>
          <w:tab w:val="left" w:pos="820"/>
        </w:tabs>
        <w:spacing w:before="79"/>
        <w:ind w:left="836" w:right="463" w:hanging="360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ab/>
      </w:r>
      <w:r w:rsidRPr="006F6867">
        <w:rPr>
          <w:rFonts w:asciiTheme="minorHAnsi" w:eastAsia="Arial" w:hAnsiTheme="minorHAnsi" w:cstheme="minorHAnsi"/>
          <w:sz w:val="22"/>
          <w:szCs w:val="22"/>
        </w:rPr>
        <w:t>Impacted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business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part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er reven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e,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achieving </w:t>
      </w:r>
      <w:r w:rsidRPr="006F6867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ore than 2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%</w:t>
      </w:r>
      <w:r w:rsidRPr="006F686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inc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through con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inual communications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liaison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efforts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with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both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franc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F6867">
        <w:rPr>
          <w:rFonts w:asciiTheme="minorHAnsi" w:eastAsia="Arial" w:hAnsiTheme="minorHAnsi" w:cstheme="minorHAnsi"/>
          <w:sz w:val="22"/>
          <w:szCs w:val="22"/>
        </w:rPr>
        <w:t>isees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team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mbers.</w:t>
      </w:r>
    </w:p>
    <w:p w14:paraId="46D11C08" w14:textId="77777777" w:rsidR="005075D4" w:rsidRPr="006F6867" w:rsidRDefault="005075D4" w:rsidP="006F686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2D3094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63AD7727" w14:textId="77777777" w:rsidR="005075D4" w:rsidRPr="006F6867" w:rsidRDefault="006F6867" w:rsidP="006F6867">
      <w:pPr>
        <w:ind w:left="3126" w:right="31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MAGE </w:t>
      </w:r>
      <w:r w:rsidRPr="006F6867">
        <w:rPr>
          <w:rFonts w:asciiTheme="minorHAnsi" w:eastAsia="Arial" w:hAnsiTheme="minorHAnsi" w:cstheme="minorHAnsi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ORPO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,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ckford, Illinois</w:t>
      </w:r>
    </w:p>
    <w:p w14:paraId="10C107C2" w14:textId="77777777" w:rsidR="005075D4" w:rsidRPr="006F6867" w:rsidRDefault="006F6867" w:rsidP="006F6867">
      <w:pPr>
        <w:spacing w:before="79"/>
        <w:ind w:left="1839" w:right="18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Representative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Regional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Manager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(1998 to 2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6F6867">
        <w:rPr>
          <w:rFonts w:asciiTheme="minorHAnsi" w:eastAsia="Arial" w:hAnsiTheme="minorHAnsi" w:cstheme="minorHAnsi"/>
          <w:sz w:val="22"/>
          <w:szCs w:val="22"/>
        </w:rPr>
        <w:t>03)</w:t>
      </w:r>
    </w:p>
    <w:p w14:paraId="5853693A" w14:textId="77777777" w:rsidR="005075D4" w:rsidRPr="006F6867" w:rsidRDefault="006F6867" w:rsidP="006F6867">
      <w:pPr>
        <w:spacing w:before="80"/>
        <w:ind w:left="116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i/>
          <w:sz w:val="22"/>
          <w:szCs w:val="22"/>
        </w:rPr>
        <w:t>Rapidly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pr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oted</w:t>
      </w:r>
      <w:r w:rsidRPr="006F6867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within</w:t>
      </w:r>
      <w:r w:rsidRPr="006F6867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first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year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to direct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produ</w:t>
      </w:r>
      <w:r w:rsidRPr="006F6867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regi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ope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ations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one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wor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d's leading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su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 xml:space="preserve">pliers of office automation 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qui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t including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copiers, facsimile ma</w:t>
      </w:r>
      <w:r w:rsidRPr="006F6867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hines, and</w:t>
      </w:r>
      <w:r w:rsidRPr="006F686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i/>
          <w:sz w:val="22"/>
          <w:szCs w:val="22"/>
        </w:rPr>
        <w:t>data processors.</w:t>
      </w:r>
    </w:p>
    <w:p w14:paraId="12F8C86A" w14:textId="77777777" w:rsidR="005075D4" w:rsidRPr="006F6867" w:rsidRDefault="006F6867" w:rsidP="006F6867">
      <w:pPr>
        <w:spacing w:before="78"/>
        <w:ind w:left="116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 xml:space="preserve">Built and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evel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ped 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ven-state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alership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etwork for sa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>e of ent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z w:val="22"/>
          <w:szCs w:val="22"/>
        </w:rPr>
        <w:t>-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evel 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ep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og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aphic systems. Facilitated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training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for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aler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representatives,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developed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new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ograms,</w:t>
      </w:r>
      <w:r w:rsidRPr="006F686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and</w:t>
      </w:r>
      <w:r w:rsidRPr="006F686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acted</w:t>
      </w:r>
      <w:r w:rsidRPr="006F686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as liaison betw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en deal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r channel 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d di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ect sales organization.</w:t>
      </w:r>
    </w:p>
    <w:p w14:paraId="6D2D4506" w14:textId="77777777" w:rsidR="005075D4" w:rsidRPr="006F6867" w:rsidRDefault="006F6867" w:rsidP="006F6867">
      <w:pPr>
        <w:spacing w:before="78"/>
        <w:ind w:left="116" w:right="73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Selected A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hievements:</w:t>
      </w:r>
    </w:p>
    <w:p w14:paraId="7CBDF20F" w14:textId="77777777" w:rsidR="005075D4" w:rsidRPr="006F6867" w:rsidRDefault="006F6867" w:rsidP="006F6867">
      <w:pPr>
        <w:spacing w:before="80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 xml:space="preserve">   </w:t>
      </w:r>
      <w:r w:rsidRPr="006F686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Established company’s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first-ever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rthwest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chan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el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organization.</w:t>
      </w:r>
    </w:p>
    <w:p w14:paraId="1DFC2575" w14:textId="77777777" w:rsidR="005075D4" w:rsidRPr="006F6867" w:rsidRDefault="006F6867" w:rsidP="006F6867">
      <w:pPr>
        <w:spacing w:before="79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 xml:space="preserve">   </w:t>
      </w:r>
      <w:r w:rsidRPr="006F686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Increased t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rrito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ales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b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12</w:t>
      </w:r>
      <w:r w:rsidRPr="006F6867">
        <w:rPr>
          <w:rFonts w:asciiTheme="minorHAnsi" w:eastAsia="Arial" w:hAnsiTheme="minorHAnsi" w:cstheme="minorHAnsi"/>
          <w:b/>
          <w:spacing w:val="3"/>
          <w:sz w:val="22"/>
          <w:szCs w:val="22"/>
        </w:rPr>
        <w:t>7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%</w:t>
      </w:r>
      <w:r w:rsidRPr="006F686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or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more an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ual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35C4A8" w14:textId="77777777" w:rsidR="005075D4" w:rsidRPr="006F6867" w:rsidRDefault="006F6867" w:rsidP="006F6867">
      <w:pPr>
        <w:spacing w:before="78"/>
        <w:ind w:left="440" w:right="2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pict w14:anchorId="535F79D4">
          <v:group id="_x0000_s1026" style="position:absolute;left:0;text-align:left;margin-left:63.3pt;margin-top:34.8pt;width:485.4pt;height:0;z-index:-251657216;mso-position-horizontal-relative:page" coordorigin="1266,696" coordsize="9708,0">
            <v:shape id="_x0000_s1027" style="position:absolute;left:1266;top:696;width:9708;height:0" coordorigin="1266,696" coordsize="9708,0" path="m1266,696r9708,e" filled="f" strokeweight="1.6pt">
              <v:path arrowok="t"/>
            </v:shape>
            <w10:wrap anchorx="page"/>
          </v:group>
        </w:pict>
      </w:r>
      <w:r w:rsidRPr="006F6867">
        <w:rPr>
          <w:rFonts w:ascii="Segoe UI Emoji" w:hAnsi="Segoe UI Emoji" w:cs="Segoe UI Emoji"/>
          <w:sz w:val="22"/>
          <w:szCs w:val="22"/>
        </w:rPr>
        <w:t>♦</w:t>
      </w:r>
      <w:r w:rsidRPr="006F6867">
        <w:rPr>
          <w:rFonts w:asciiTheme="minorHAnsi" w:hAnsiTheme="minorHAnsi" w:cstheme="minorHAnsi"/>
          <w:sz w:val="22"/>
          <w:szCs w:val="22"/>
        </w:rPr>
        <w:t xml:space="preserve">   </w:t>
      </w:r>
      <w:r w:rsidRPr="006F686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Rapid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>y pr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F6867">
        <w:rPr>
          <w:rFonts w:asciiTheme="minorHAnsi" w:eastAsia="Arial" w:hAnsiTheme="minorHAnsi" w:cstheme="minorHAnsi"/>
          <w:sz w:val="22"/>
          <w:szCs w:val="22"/>
        </w:rPr>
        <w:t>moted from Sales Repr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6F6867">
        <w:rPr>
          <w:rFonts w:asciiTheme="minorHAnsi" w:eastAsia="Arial" w:hAnsiTheme="minorHAnsi" w:cstheme="minorHAnsi"/>
          <w:sz w:val="22"/>
          <w:szCs w:val="22"/>
        </w:rPr>
        <w:t>entative after earn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ng r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z w:val="22"/>
          <w:szCs w:val="22"/>
        </w:rPr>
        <w:t>cognition as Top Sales Producer.</w:t>
      </w:r>
    </w:p>
    <w:p w14:paraId="42C641FD" w14:textId="77777777" w:rsidR="005075D4" w:rsidRPr="006F6867" w:rsidRDefault="005075D4" w:rsidP="006F686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DE628C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50777451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11B63101" w14:textId="77777777" w:rsidR="005075D4" w:rsidRPr="006F6867" w:rsidRDefault="006F6867" w:rsidP="006F6867">
      <w:pPr>
        <w:ind w:left="3122" w:right="312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6F6867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b/>
          <w:w w:val="99"/>
          <w:sz w:val="22"/>
          <w:szCs w:val="22"/>
        </w:rPr>
        <w:t>EDENT</w:t>
      </w:r>
      <w:r w:rsidRPr="006F6867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1582A438" w14:textId="77777777" w:rsidR="005075D4" w:rsidRPr="006F6867" w:rsidRDefault="005075D4" w:rsidP="006F686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E2BC4E" w14:textId="77777777" w:rsidR="005075D4" w:rsidRPr="006F6867" w:rsidRDefault="006F6867" w:rsidP="006F6867">
      <w:pPr>
        <w:ind w:left="523" w:right="5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Master of 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>usiness A</w:t>
      </w:r>
      <w:r w:rsidRPr="006F6867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ministration (MBA)  </w:t>
      </w:r>
      <w:r w:rsidRPr="006F6867">
        <w:rPr>
          <w:rFonts w:asciiTheme="minorHAnsi" w:eastAsia="Verdana" w:hAnsiTheme="minorHAnsi" w:cstheme="minorHAnsi"/>
          <w:sz w:val="22"/>
          <w:szCs w:val="22"/>
        </w:rPr>
        <w:t>•</w:t>
      </w:r>
      <w:r w:rsidRPr="006F6867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V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F6867">
        <w:rPr>
          <w:rFonts w:asciiTheme="minorHAnsi" w:eastAsia="Arial" w:hAnsiTheme="minorHAnsi" w:cstheme="minorHAnsi"/>
          <w:sz w:val="22"/>
          <w:szCs w:val="22"/>
        </w:rPr>
        <w:t>M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CH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IGA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, Ann Arbor, Michigan</w:t>
      </w:r>
    </w:p>
    <w:p w14:paraId="485ECC82" w14:textId="77777777" w:rsidR="005075D4" w:rsidRPr="006F6867" w:rsidRDefault="006F6867" w:rsidP="006F6867">
      <w:pPr>
        <w:spacing w:before="82"/>
        <w:ind w:left="1177" w:right="117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sz w:val="22"/>
          <w:szCs w:val="22"/>
        </w:rPr>
        <w:t>Bachelor of Science (B</w:t>
      </w:r>
      <w:r w:rsidRPr="006F6867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b/>
          <w:sz w:val="22"/>
          <w:szCs w:val="22"/>
        </w:rPr>
        <w:t xml:space="preserve">)  </w:t>
      </w:r>
      <w:r w:rsidRPr="006F6867">
        <w:rPr>
          <w:rFonts w:asciiTheme="minorHAnsi" w:eastAsia="Verdana" w:hAnsiTheme="minorHAnsi" w:cstheme="minorHAnsi"/>
          <w:sz w:val="22"/>
          <w:szCs w:val="22"/>
        </w:rPr>
        <w:t>•</w:t>
      </w:r>
      <w:r w:rsidRPr="006F6867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F6867">
        <w:rPr>
          <w:rFonts w:asciiTheme="minorHAnsi" w:eastAsia="Arial" w:hAnsiTheme="minorHAnsi" w:cstheme="minorHAnsi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>RSI</w:t>
      </w:r>
      <w:r w:rsidRPr="006F686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F6867">
        <w:rPr>
          <w:rFonts w:asciiTheme="minorHAnsi" w:eastAsia="Arial" w:hAnsiTheme="minorHAnsi" w:cstheme="minorHAnsi"/>
          <w:sz w:val="22"/>
          <w:szCs w:val="22"/>
        </w:rPr>
        <w:t>Y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6F6867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F6867">
        <w:rPr>
          <w:rFonts w:asciiTheme="minorHAnsi" w:eastAsia="Arial" w:hAnsiTheme="minorHAnsi" w:cstheme="minorHAnsi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OT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E</w:t>
      </w:r>
      <w:r w:rsidRPr="006F686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AME</w:t>
      </w:r>
      <w:r w:rsidRPr="006F6867">
        <w:rPr>
          <w:rFonts w:asciiTheme="minorHAnsi" w:eastAsia="Arial" w:hAnsiTheme="minorHAnsi" w:cstheme="minorHAnsi"/>
          <w:sz w:val="22"/>
          <w:szCs w:val="22"/>
        </w:rPr>
        <w:t>, Notre Dame, Indiana</w:t>
      </w:r>
    </w:p>
    <w:p w14:paraId="77D87EB3" w14:textId="77777777" w:rsidR="005075D4" w:rsidRPr="006F6867" w:rsidRDefault="005075D4" w:rsidP="006F686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81934F" w14:textId="77777777" w:rsidR="005075D4" w:rsidRPr="006F6867" w:rsidRDefault="006F6867" w:rsidP="006F6867">
      <w:pPr>
        <w:ind w:left="3567" w:right="3508" w:hanging="6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Profession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Development: </w:t>
      </w:r>
      <w:r w:rsidRPr="006F6867">
        <w:rPr>
          <w:rFonts w:asciiTheme="minorHAnsi" w:eastAsia="Arial" w:hAnsiTheme="minorHAnsi" w:cstheme="minorHAnsi"/>
          <w:sz w:val="22"/>
          <w:szCs w:val="22"/>
        </w:rPr>
        <w:t>Dale Ca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neg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e Sales Training Lea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F6867">
        <w:rPr>
          <w:rFonts w:asciiTheme="minorHAnsi" w:eastAsia="Arial" w:hAnsiTheme="minorHAnsi" w:cstheme="minorHAnsi"/>
          <w:sz w:val="22"/>
          <w:szCs w:val="22"/>
        </w:rPr>
        <w:t>ership thro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F6867">
        <w:rPr>
          <w:rFonts w:asciiTheme="minorHAnsi" w:eastAsia="Arial" w:hAnsiTheme="minorHAnsi" w:cstheme="minorHAnsi"/>
          <w:sz w:val="22"/>
          <w:szCs w:val="22"/>
        </w:rPr>
        <w:t>gh Qual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F6867">
        <w:rPr>
          <w:rFonts w:asciiTheme="minorHAnsi" w:eastAsia="Arial" w:hAnsiTheme="minorHAnsi" w:cstheme="minorHAnsi"/>
          <w:sz w:val="22"/>
          <w:szCs w:val="22"/>
        </w:rPr>
        <w:t>ty</w:t>
      </w:r>
    </w:p>
    <w:p w14:paraId="50FD2852" w14:textId="77777777" w:rsidR="005075D4" w:rsidRPr="006F6867" w:rsidRDefault="006F6867" w:rsidP="006F6867">
      <w:pPr>
        <w:spacing w:before="2"/>
        <w:ind w:left="3197" w:right="3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Account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Ma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F6867">
        <w:rPr>
          <w:rFonts w:asciiTheme="minorHAnsi" w:eastAsia="Arial" w:hAnsiTheme="minorHAnsi" w:cstheme="minorHAnsi"/>
          <w:sz w:val="22"/>
          <w:szCs w:val="22"/>
        </w:rPr>
        <w:t>agement-Se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sz w:val="22"/>
          <w:szCs w:val="22"/>
        </w:rPr>
        <w:t>ling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System</w:t>
      </w:r>
    </w:p>
    <w:p w14:paraId="1B00BDD7" w14:textId="77777777" w:rsidR="005075D4" w:rsidRPr="006F6867" w:rsidRDefault="005075D4" w:rsidP="006F6867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67F91BD" w14:textId="77777777" w:rsidR="005075D4" w:rsidRPr="006F6867" w:rsidRDefault="006F6867" w:rsidP="006F6867">
      <w:pPr>
        <w:ind w:left="3557" w:right="35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Profession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6F686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b/>
          <w:i/>
          <w:sz w:val="22"/>
          <w:szCs w:val="22"/>
        </w:rPr>
        <w:t>Associations:</w:t>
      </w:r>
    </w:p>
    <w:p w14:paraId="6706AEB7" w14:textId="77777777" w:rsidR="005075D4" w:rsidRPr="006F6867" w:rsidRDefault="006F6867" w:rsidP="006F6867">
      <w:pPr>
        <w:spacing w:before="10"/>
        <w:ind w:left="2105" w:right="20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F6867">
        <w:rPr>
          <w:rFonts w:asciiTheme="minorHAnsi" w:eastAsia="Arial" w:hAnsiTheme="minorHAnsi" w:cstheme="minorHAnsi"/>
          <w:sz w:val="22"/>
          <w:szCs w:val="22"/>
        </w:rPr>
        <w:t>National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of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Sales Professionals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(19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6F6867">
        <w:rPr>
          <w:rFonts w:asciiTheme="minorHAnsi" w:eastAsia="Arial" w:hAnsiTheme="minorHAnsi" w:cstheme="minorHAnsi"/>
          <w:sz w:val="22"/>
          <w:szCs w:val="22"/>
        </w:rPr>
        <w:t>9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Present) Toastmaste</w:t>
      </w:r>
      <w:r w:rsidRPr="006F686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F6867">
        <w:rPr>
          <w:rFonts w:asciiTheme="minorHAnsi" w:eastAsia="Arial" w:hAnsiTheme="minorHAnsi" w:cstheme="minorHAnsi"/>
          <w:sz w:val="22"/>
          <w:szCs w:val="22"/>
        </w:rPr>
        <w:t>s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(1998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to</w:t>
      </w:r>
      <w:r w:rsidRPr="006F686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eastAsia="Arial" w:hAnsiTheme="minorHAnsi" w:cstheme="minorHAnsi"/>
          <w:sz w:val="22"/>
          <w:szCs w:val="22"/>
        </w:rPr>
        <w:t>Present)</w:t>
      </w:r>
    </w:p>
    <w:p w14:paraId="06697F05" w14:textId="77777777" w:rsidR="005075D4" w:rsidRPr="006F6867" w:rsidRDefault="005075D4" w:rsidP="006F686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83AA2CF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1C849753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25AE0081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1F5614EE" w14:textId="77777777" w:rsidR="005075D4" w:rsidRPr="006F6867" w:rsidRDefault="005075D4" w:rsidP="006F6867">
      <w:pPr>
        <w:rPr>
          <w:rFonts w:asciiTheme="minorHAnsi" w:hAnsiTheme="minorHAnsi" w:cstheme="minorHAnsi"/>
          <w:sz w:val="22"/>
          <w:szCs w:val="22"/>
        </w:rPr>
      </w:pPr>
    </w:p>
    <w:p w14:paraId="446DAD8D" w14:textId="77777777" w:rsidR="005075D4" w:rsidRPr="006F6867" w:rsidRDefault="006F6867" w:rsidP="006F6867">
      <w:pPr>
        <w:spacing w:before="36"/>
        <w:ind w:left="3554" w:right="3554"/>
        <w:jc w:val="center"/>
        <w:rPr>
          <w:rFonts w:asciiTheme="minorHAnsi" w:hAnsiTheme="minorHAnsi" w:cstheme="minorHAnsi"/>
          <w:sz w:val="22"/>
          <w:szCs w:val="22"/>
        </w:rPr>
      </w:pPr>
      <w:r w:rsidRPr="006F6867">
        <w:rPr>
          <w:rFonts w:asciiTheme="minorHAnsi" w:hAnsiTheme="minorHAnsi" w:cstheme="minorHAnsi"/>
          <w:sz w:val="22"/>
          <w:szCs w:val="22"/>
        </w:rPr>
        <w:t>©</w:t>
      </w:r>
      <w:r w:rsidRPr="006F68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hAnsiTheme="minorHAnsi" w:cstheme="minorHAnsi"/>
          <w:sz w:val="22"/>
          <w:szCs w:val="22"/>
        </w:rPr>
        <w:t>Co</w:t>
      </w:r>
      <w:r w:rsidRPr="006F686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F6867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6F6867">
        <w:rPr>
          <w:rFonts w:asciiTheme="minorHAnsi" w:hAnsiTheme="minorHAnsi" w:cstheme="minorHAnsi"/>
          <w:sz w:val="22"/>
          <w:szCs w:val="22"/>
        </w:rPr>
        <w:t>right</w:t>
      </w:r>
      <w:r w:rsidRPr="006F68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hAnsiTheme="minorHAnsi" w:cstheme="minorHAnsi"/>
          <w:sz w:val="22"/>
          <w:szCs w:val="22"/>
        </w:rPr>
        <w:t>20</w:t>
      </w:r>
      <w:r w:rsidRPr="006F686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6F6867">
        <w:rPr>
          <w:rFonts w:asciiTheme="minorHAnsi" w:hAnsiTheme="minorHAnsi" w:cstheme="minorHAnsi"/>
          <w:sz w:val="22"/>
          <w:szCs w:val="22"/>
        </w:rPr>
        <w:t>2</w:t>
      </w:r>
      <w:r w:rsidRPr="006F68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6867">
        <w:rPr>
          <w:rFonts w:asciiTheme="minorHAnsi" w:hAnsiTheme="minorHAnsi" w:cstheme="minorHAnsi"/>
          <w:sz w:val="22"/>
          <w:szCs w:val="22"/>
        </w:rPr>
        <w:t>CareerPerfect.com</w:t>
      </w:r>
    </w:p>
    <w:sectPr w:rsidR="005075D4" w:rsidRPr="006F6867">
      <w:pgSz w:w="12240" w:h="15840"/>
      <w:pgMar w:top="110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869F4"/>
    <w:multiLevelType w:val="multilevel"/>
    <w:tmpl w:val="E48437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5D4"/>
    <w:rsid w:val="005075D4"/>
    <w:rsid w:val="006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55B309F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F68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6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nifre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2021-06-22T09:00:00Z</dcterms:created>
  <dcterms:modified xsi:type="dcterms:W3CDTF">2021-06-22T09:03:00Z</dcterms:modified>
</cp:coreProperties>
</file>